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FD206" w14:textId="377B8B1B" w:rsidR="00ED3B89" w:rsidRDefault="00556B63" w:rsidP="00ED3B89">
      <w:pPr>
        <w:pStyle w:val="Tekstpodstawowywcity2"/>
        <w:spacing w:line="240" w:lineRule="auto"/>
        <w:jc w:val="right"/>
        <w:rPr>
          <w:rFonts w:asciiTheme="minorHAnsi" w:hAnsiTheme="minorHAnsi" w:cstheme="minorHAnsi"/>
          <w:b/>
        </w:rPr>
      </w:pPr>
      <w:r w:rsidRPr="005A653C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 xml:space="preserve">2 do Zapytania ofertowego </w:t>
      </w:r>
      <w:bookmarkStart w:id="0" w:name="_Hlk503367115"/>
      <w:bookmarkStart w:id="1" w:name="_Hlk28613880"/>
      <w:r w:rsidR="005F61F8">
        <w:rPr>
          <w:rFonts w:asciiTheme="minorHAnsi" w:hAnsiTheme="minorHAnsi" w:cstheme="minorHAnsi"/>
          <w:b/>
        </w:rPr>
        <w:t>2</w:t>
      </w:r>
      <w:bookmarkStart w:id="2" w:name="_GoBack"/>
      <w:bookmarkEnd w:id="2"/>
      <w:r w:rsidR="00163A90" w:rsidRPr="00E76705">
        <w:rPr>
          <w:rFonts w:asciiTheme="minorHAnsi" w:hAnsiTheme="minorHAnsi" w:cstheme="minorHAnsi"/>
          <w:b/>
        </w:rPr>
        <w:t>/T/20</w:t>
      </w:r>
      <w:bookmarkEnd w:id="0"/>
      <w:bookmarkEnd w:id="1"/>
      <w:r w:rsidR="00163A90">
        <w:rPr>
          <w:rFonts w:asciiTheme="minorHAnsi" w:hAnsiTheme="minorHAnsi" w:cstheme="minorHAnsi"/>
          <w:b/>
        </w:rPr>
        <w:t>2</w:t>
      </w:r>
      <w:r w:rsidR="007F027B">
        <w:rPr>
          <w:rFonts w:asciiTheme="minorHAnsi" w:hAnsiTheme="minorHAnsi" w:cstheme="minorHAnsi"/>
          <w:b/>
        </w:rPr>
        <w:t>6</w:t>
      </w:r>
      <w:r w:rsidR="00163A90">
        <w:rPr>
          <w:rFonts w:asciiTheme="minorHAnsi" w:hAnsiTheme="minorHAnsi" w:cstheme="minorHAnsi"/>
          <w:b/>
        </w:rPr>
        <w:t>/</w:t>
      </w:r>
      <w:r w:rsidR="00EA1201">
        <w:rPr>
          <w:rFonts w:asciiTheme="minorHAnsi" w:hAnsiTheme="minorHAnsi" w:cstheme="minorHAnsi"/>
          <w:b/>
        </w:rPr>
        <w:t>O</w:t>
      </w:r>
      <w:r w:rsidR="00664183">
        <w:rPr>
          <w:rFonts w:asciiTheme="minorHAnsi" w:hAnsiTheme="minorHAnsi" w:cstheme="minorHAnsi"/>
          <w:b/>
        </w:rPr>
        <w:t>POLSKIE</w:t>
      </w:r>
    </w:p>
    <w:p w14:paraId="3EAA513E" w14:textId="77777777" w:rsidR="00AB35CE" w:rsidRDefault="00AB35CE" w:rsidP="00AB35CE">
      <w:pPr>
        <w:pStyle w:val="Tekstpodstawowywcity2"/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754C2869" w14:textId="0E74DB30" w:rsidR="00556B63" w:rsidRPr="00ED3B89" w:rsidRDefault="00275F1C" w:rsidP="00AB35CE">
      <w:pPr>
        <w:pStyle w:val="Tekstpodstawowywcity2"/>
        <w:spacing w:line="24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DOŚWIADCZENIE OSOBY WSKAZANEJ DO REALIZACJI ZAMÓWIENIA</w:t>
      </w:r>
    </w:p>
    <w:p w14:paraId="29597179" w14:textId="74220AF8" w:rsidR="00ED3B89" w:rsidRDefault="00ED3B89" w:rsidP="00ED3B89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Theme="minorHAnsi" w:hAnsiTheme="minorHAnsi" w:cstheme="minorHAnsi"/>
          <w:b/>
          <w:bCs/>
        </w:rPr>
      </w:pPr>
    </w:p>
    <w:p w14:paraId="590BC1F4" w14:textId="77777777" w:rsidR="00ED3B89" w:rsidRDefault="00ED3B89" w:rsidP="00ED3B89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Theme="minorHAnsi" w:hAnsiTheme="minorHAnsi" w:cstheme="minorHAnsi"/>
          <w:b/>
          <w:bCs/>
        </w:rPr>
      </w:pPr>
    </w:p>
    <w:p w14:paraId="7DA78E2C" w14:textId="41134675" w:rsidR="00ED3B89" w:rsidRPr="00ED3B89" w:rsidRDefault="00ED3B89" w:rsidP="00ED3B89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Cs/>
        </w:rPr>
      </w:pPr>
      <w:r w:rsidRPr="00ED3B89">
        <w:rPr>
          <w:rFonts w:asciiTheme="minorHAnsi" w:hAnsiTheme="minorHAnsi" w:cstheme="minorHAnsi"/>
          <w:bCs/>
        </w:rPr>
        <w:t>…………………………………………………………………………</w:t>
      </w:r>
      <w:r>
        <w:rPr>
          <w:rFonts w:asciiTheme="minorHAnsi" w:hAnsiTheme="minorHAnsi" w:cstheme="minorHAnsi"/>
          <w:bCs/>
        </w:rPr>
        <w:t>…</w:t>
      </w:r>
      <w:r w:rsidRPr="00ED3B89">
        <w:rPr>
          <w:rFonts w:asciiTheme="minorHAnsi" w:hAnsiTheme="minorHAnsi" w:cstheme="minorHAnsi"/>
          <w:bCs/>
        </w:rPr>
        <w:t>…………</w:t>
      </w:r>
    </w:p>
    <w:p w14:paraId="45311CD3" w14:textId="0E6950C5" w:rsidR="00ED3B89" w:rsidRPr="00ED3B89" w:rsidRDefault="00ED3B89" w:rsidP="00ED3B8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Cs/>
        </w:rPr>
      </w:pP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  <w:t>Imię i nazwisko trenera</w:t>
      </w:r>
    </w:p>
    <w:p w14:paraId="1D92970C" w14:textId="0E9B69EA" w:rsidR="00ED3B89" w:rsidRDefault="00ED3B89" w:rsidP="00ED3B89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Theme="minorHAnsi" w:hAnsiTheme="minorHAnsi" w:cstheme="minorHAnsi"/>
          <w:lang w:eastAsia="pl-PL"/>
        </w:rPr>
      </w:pPr>
    </w:p>
    <w:p w14:paraId="7B3AF64B" w14:textId="77777777" w:rsidR="00124735" w:rsidRPr="00ED3B89" w:rsidRDefault="00124735" w:rsidP="00ED3B89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Theme="minorHAnsi" w:hAnsiTheme="minorHAnsi" w:cstheme="minorHAnsi"/>
          <w:lang w:eastAsia="pl-PL"/>
        </w:rPr>
      </w:pPr>
    </w:p>
    <w:p w14:paraId="05F14B0F" w14:textId="67A8C55F" w:rsidR="00124735" w:rsidRPr="00124735" w:rsidRDefault="0023159B" w:rsidP="00293B87">
      <w:pPr>
        <w:jc w:val="both"/>
        <w:rPr>
          <w:shd w:val="clear" w:color="auto" w:fill="FFFFFF" w:themeFill="background1"/>
        </w:rPr>
      </w:pPr>
      <w:r w:rsidRPr="00841637">
        <w:rPr>
          <w:rFonts w:asciiTheme="minorHAnsi" w:hAnsiTheme="minorHAnsi" w:cstheme="minorHAnsi"/>
        </w:rPr>
        <w:t xml:space="preserve">Wykaz doświadczenia potwierdzającego spełnienie warunku </w:t>
      </w:r>
      <w:r w:rsidR="00263ADF" w:rsidRPr="00841637">
        <w:rPr>
          <w:rFonts w:asciiTheme="minorHAnsi" w:hAnsiTheme="minorHAnsi" w:cstheme="minorHAnsi"/>
        </w:rPr>
        <w:t xml:space="preserve">dot. Wiedzy i doświadczenia (min. 3 szkolenia z zakresu </w:t>
      </w:r>
      <w:r w:rsidR="00263ADF" w:rsidRPr="00841637">
        <w:t>ustawy o opiece nad dziećmi do lat 3,</w:t>
      </w:r>
      <w:r w:rsidR="00263ADF" w:rsidRPr="00841637">
        <w:rPr>
          <w:rFonts w:asciiTheme="minorHAnsi" w:hAnsiTheme="minorHAnsi" w:cstheme="minorHAnsi"/>
        </w:rPr>
        <w:t xml:space="preserve"> dla minimum 50 osób, w terminie </w:t>
      </w:r>
      <w:r w:rsidR="00263ADF" w:rsidRPr="00841637">
        <w:rPr>
          <w:shd w:val="clear" w:color="auto" w:fill="FFFFFF" w:themeFill="background1"/>
        </w:rPr>
        <w:t xml:space="preserve">od </w:t>
      </w:r>
      <w:r w:rsidR="00D620BB" w:rsidRPr="00841637">
        <w:rPr>
          <w:shd w:val="clear" w:color="auto" w:fill="FFFFFF" w:themeFill="background1"/>
        </w:rPr>
        <w:t>03.11.2022 r. do 03.11.2025 r.</w:t>
      </w:r>
      <w:r w:rsidR="00E62111">
        <w:rPr>
          <w:shd w:val="clear" w:color="auto" w:fill="FFFFFF" w:themeFill="background1"/>
        </w:rPr>
        <w:t>)</w:t>
      </w:r>
    </w:p>
    <w:tbl>
      <w:tblPr>
        <w:tblpPr w:leftFromText="141" w:rightFromText="141" w:vertAnchor="text" w:horzAnchor="margin" w:tblpY="15"/>
        <w:tblW w:w="9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32"/>
        <w:gridCol w:w="2664"/>
        <w:gridCol w:w="1560"/>
        <w:gridCol w:w="2910"/>
      </w:tblGrid>
      <w:tr w:rsidR="00556B63" w:rsidRPr="005A653C" w14:paraId="59CA0D36" w14:textId="77777777" w:rsidTr="00293B87">
        <w:trPr>
          <w:trHeight w:val="8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B17C9" w14:textId="77777777" w:rsidR="00556B63" w:rsidRPr="005A653C" w:rsidRDefault="00556B63" w:rsidP="003305F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653C">
              <w:rPr>
                <w:rFonts w:asciiTheme="minorHAnsi" w:hAnsiTheme="minorHAnsi" w:cstheme="minorHAnsi"/>
                <w:b/>
              </w:rPr>
              <w:t>LP.</w:t>
            </w:r>
            <w:r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C24F3" w14:textId="77777777" w:rsidR="00556B63" w:rsidRPr="005A653C" w:rsidRDefault="00556B63" w:rsidP="003305F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653C">
              <w:rPr>
                <w:rFonts w:asciiTheme="minorHAnsi" w:hAnsiTheme="minorHAnsi" w:cstheme="minorHAnsi"/>
                <w:b/>
              </w:rPr>
              <w:t>Nazwa szkolenia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2818D" w14:textId="77777777" w:rsidR="00556B63" w:rsidRDefault="00556B63" w:rsidP="003305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653C">
              <w:rPr>
                <w:rFonts w:asciiTheme="minorHAnsi" w:hAnsiTheme="minorHAnsi" w:cstheme="minorHAnsi"/>
                <w:b/>
              </w:rPr>
              <w:t>Liczba uczestników</w:t>
            </w:r>
          </w:p>
          <w:p w14:paraId="0250E10F" w14:textId="77777777" w:rsidR="00556B63" w:rsidRPr="005A653C" w:rsidRDefault="00556B63" w:rsidP="003305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szkolenia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6A00A" w14:textId="044A5E7B" w:rsidR="00556B63" w:rsidRPr="005A653C" w:rsidRDefault="00263ADF" w:rsidP="003305F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Termin </w:t>
            </w:r>
            <w:r w:rsidR="00556B63" w:rsidRPr="005A653C">
              <w:rPr>
                <w:rFonts w:asciiTheme="minorHAnsi" w:hAnsiTheme="minorHAnsi" w:cstheme="minorHAnsi"/>
                <w:b/>
              </w:rPr>
              <w:t xml:space="preserve"> wykonywania zadania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68431" w14:textId="77777777" w:rsidR="00556B63" w:rsidRPr="005A653C" w:rsidRDefault="00556B63" w:rsidP="003305F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653C">
              <w:rPr>
                <w:rFonts w:asciiTheme="minorHAnsi" w:hAnsiTheme="minorHAnsi" w:cstheme="minorHAnsi"/>
                <w:b/>
              </w:rPr>
              <w:t>Zleceniodawca</w:t>
            </w:r>
          </w:p>
        </w:tc>
      </w:tr>
      <w:tr w:rsidR="00556B63" w:rsidRPr="005A653C" w14:paraId="1FC54B69" w14:textId="77777777" w:rsidTr="00293B87">
        <w:trPr>
          <w:trHeight w:val="4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C069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5648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F5B5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C372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CA12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  <w:p w14:paraId="0D7A16B1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56B63" w:rsidRPr="005A653C" w14:paraId="6C7FFAF3" w14:textId="77777777" w:rsidTr="00293B87">
        <w:trPr>
          <w:trHeight w:val="36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BD14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A279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DFB0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33B6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9F9E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  <w:p w14:paraId="0C53235A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56B63" w:rsidRPr="005A653C" w14:paraId="122F6DD6" w14:textId="77777777" w:rsidTr="00293B87">
        <w:trPr>
          <w:trHeight w:val="46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3285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BDB6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94BB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AAD1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FF73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  <w:p w14:paraId="581AAB6E" w14:textId="77777777" w:rsidR="00556B63" w:rsidRPr="005A653C" w:rsidRDefault="00556B63" w:rsidP="003305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62111" w:rsidRPr="005A653C" w14:paraId="66B74CEB" w14:textId="77777777" w:rsidTr="00293B87">
        <w:trPr>
          <w:trHeight w:val="46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272E" w14:textId="77777777" w:rsidR="00E62111" w:rsidRPr="005A653C" w:rsidRDefault="00E62111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E9A1" w14:textId="77777777" w:rsidR="00E62111" w:rsidRPr="005A653C" w:rsidRDefault="00E62111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F04C" w14:textId="77777777" w:rsidR="00E62111" w:rsidRDefault="00E62111" w:rsidP="003305F6">
            <w:pPr>
              <w:rPr>
                <w:rFonts w:asciiTheme="minorHAnsi" w:hAnsiTheme="minorHAnsi" w:cstheme="minorHAnsi"/>
                <w:b/>
              </w:rPr>
            </w:pPr>
          </w:p>
          <w:p w14:paraId="7E3D77C3" w14:textId="2B10AA38" w:rsidR="00E62111" w:rsidRPr="005A653C" w:rsidRDefault="00E62111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6F79" w14:textId="77777777" w:rsidR="00E62111" w:rsidRPr="005A653C" w:rsidRDefault="00E62111" w:rsidP="003305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43B6" w14:textId="77777777" w:rsidR="00E62111" w:rsidRPr="005A653C" w:rsidRDefault="00E62111" w:rsidP="003305F6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038E5690" w14:textId="0F4824FA" w:rsidR="00556B63" w:rsidRDefault="00556B63" w:rsidP="00E323AE">
      <w:pPr>
        <w:pStyle w:val="Akapitzlist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*liczbę wierszy można edytować</w:t>
      </w:r>
    </w:p>
    <w:p w14:paraId="3031A6EF" w14:textId="1EAD83C4" w:rsidR="00E62111" w:rsidRPr="00E62111" w:rsidRDefault="00293B87" w:rsidP="00E62111">
      <w:pPr>
        <w:pStyle w:val="Akapitzlist"/>
        <w:ind w:left="0"/>
        <w:rPr>
          <w:rFonts w:asciiTheme="minorHAnsi" w:hAnsiTheme="minorHAnsi" w:cstheme="minorHAnsi"/>
          <w:bCs/>
          <w:u w:val="single"/>
        </w:rPr>
      </w:pPr>
      <w:r w:rsidRPr="00ED3B89">
        <w:rPr>
          <w:rFonts w:asciiTheme="minorHAnsi" w:hAnsiTheme="minorHAnsi" w:cstheme="minorHAnsi"/>
          <w:bCs/>
          <w:u w:val="single"/>
        </w:rPr>
        <w:t xml:space="preserve">W przypadku wskazania do realizacji zamówienia kilku trenerów, załącznik należy uzupełnić dla każdego trenera oddzielnie. </w:t>
      </w:r>
    </w:p>
    <w:p w14:paraId="74622ECD" w14:textId="77777777" w:rsidR="00124735" w:rsidRDefault="00124735" w:rsidP="00124735">
      <w:pPr>
        <w:ind w:right="281" w:hanging="2"/>
        <w:jc w:val="both"/>
      </w:pPr>
    </w:p>
    <w:p w14:paraId="1F76FC60" w14:textId="4E8167BF" w:rsidR="00124735" w:rsidRDefault="00E96609" w:rsidP="00124735">
      <w:pPr>
        <w:ind w:right="281" w:hanging="2"/>
        <w:jc w:val="both"/>
      </w:pPr>
      <w:r>
        <w:t>Wykonawca zobowiązany jest do wypełnienia Załącznika nr 2 w sposób umożliwiający jednoznaczną ocenę spełnienia  warunków określonych</w:t>
      </w:r>
      <w:r w:rsidR="00275F1C">
        <w:t xml:space="preserve"> w</w:t>
      </w:r>
      <w:r>
        <w:t xml:space="preserve"> </w:t>
      </w:r>
      <w:r w:rsidR="00275F1C">
        <w:t xml:space="preserve">Zapytaniu ofertowym. </w:t>
      </w:r>
      <w:r w:rsidRPr="00275F1C">
        <w:t xml:space="preserve">W innym przypadku informacje niekompletne lub sprzeczne z wymogami kryterium oceny nie będą wliczane do punktacji). </w:t>
      </w:r>
      <w:r>
        <w:t>Do punktacji wliczone będzie tylko doświadczenie potwierdzone referencjami/ innymi dokumentami potwierdzającymi należ</w:t>
      </w:r>
      <w:r w:rsidR="00124735">
        <w:t xml:space="preserve">yte wykonanie usług </w:t>
      </w:r>
      <w:r w:rsidR="00E62111">
        <w:t xml:space="preserve">oraz </w:t>
      </w:r>
      <w:r w:rsidR="00EA741A">
        <w:t xml:space="preserve">dołączone </w:t>
      </w:r>
      <w:r w:rsidR="00E62111">
        <w:t xml:space="preserve">potwierdzenie realizacji tych szkoleń </w:t>
      </w:r>
      <w:r w:rsidR="00E62111" w:rsidRPr="00E62111">
        <w:t>na rzecz lub w imieniu podmiotu posiadającego pozytywną decyzję, o której mowa w art. 48 ust. 1 tej ustawy</w:t>
      </w:r>
      <w:r w:rsidR="00E62111">
        <w:rPr>
          <w:shd w:val="clear" w:color="auto" w:fill="FFFFFF" w:themeFill="background1"/>
        </w:rPr>
        <w:t xml:space="preserve"> -</w:t>
      </w:r>
      <w:r w:rsidR="00E62111" w:rsidRPr="00E62111">
        <w:t xml:space="preserve"> </w:t>
      </w:r>
      <w:r w:rsidR="00E62111">
        <w:t>zgodnie z zapisami Zapytania ofertowego.</w:t>
      </w:r>
    </w:p>
    <w:p w14:paraId="638DA02A" w14:textId="77777777" w:rsidR="00124735" w:rsidRDefault="00124735" w:rsidP="00E62111">
      <w:pPr>
        <w:ind w:right="281" w:hanging="2"/>
        <w:jc w:val="both"/>
      </w:pPr>
    </w:p>
    <w:p w14:paraId="7AA1A096" w14:textId="01A01D10" w:rsidR="00E62111" w:rsidRDefault="00EA741A" w:rsidP="00E62111">
      <w:pPr>
        <w:ind w:right="281" w:hanging="2"/>
        <w:jc w:val="both"/>
      </w:pPr>
      <w:r>
        <w:lastRenderedPageBreak/>
        <w:t>WAŻNE!</w:t>
      </w:r>
    </w:p>
    <w:p w14:paraId="1125642D" w14:textId="43E4CF27" w:rsidR="00E62111" w:rsidRDefault="00E62111" w:rsidP="00E62111">
      <w:pPr>
        <w:jc w:val="both"/>
      </w:pPr>
      <w:r>
        <w:t>Muszą być spełnione następujące warunki:</w:t>
      </w:r>
    </w:p>
    <w:p w14:paraId="6038BD2D" w14:textId="77777777" w:rsidR="00E62111" w:rsidRPr="00523A72" w:rsidRDefault="00E62111" w:rsidP="00E62111">
      <w:pPr>
        <w:jc w:val="both"/>
      </w:pPr>
      <w:r w:rsidRPr="00523A72">
        <w:t xml:space="preserve">a) szkolenia przygotowujące do pracy z dziećmi, określone w ustawie z dnia 4 lutego 2011 r. o opiece nad dziećmi w wieku do lat 3, </w:t>
      </w:r>
      <w:r w:rsidRPr="00E62111">
        <w:rPr>
          <w:u w:val="single"/>
        </w:rPr>
        <w:t>przeprowadzone na rzecz lub w imieniu podmiotu posiadającego pozytywną decyzję, o której mowa w art. 48 ust. 1 tej ustawy</w:t>
      </w:r>
      <w:r w:rsidRPr="00523A72">
        <w:t>,</w:t>
      </w:r>
    </w:p>
    <w:p w14:paraId="7BBE5291" w14:textId="72962047" w:rsidR="00E62111" w:rsidRPr="00523A72" w:rsidRDefault="00E62111" w:rsidP="00E62111">
      <w:pPr>
        <w:jc w:val="both"/>
      </w:pPr>
      <w:r w:rsidRPr="00523A72">
        <w:t>b) szkolenia oferujące pogłębioną i nową wiedzę oraz umiejętności w zakresie usług opieki i wczesnej edukacji dzieci w wieku do lat 3, w szczególności w obszarze metodyki i praktyki pracy z dziećmi, rozumienia ich potrzeb, współpracy z rodzicami</w:t>
      </w:r>
      <w:r>
        <w:t xml:space="preserve"> oraz dbania o własny dobrostan</w:t>
      </w:r>
      <w:r w:rsidRPr="00523A72">
        <w:t xml:space="preserve"> (dla osób podnoszących kompetencje opiekuńcze).</w:t>
      </w:r>
    </w:p>
    <w:p w14:paraId="6210A948" w14:textId="77777777" w:rsidR="00E62111" w:rsidRDefault="00E62111" w:rsidP="00E96609">
      <w:pPr>
        <w:ind w:right="281" w:hanging="2"/>
        <w:jc w:val="both"/>
      </w:pPr>
    </w:p>
    <w:p w14:paraId="6216D8CD" w14:textId="751057B5" w:rsidR="00E323AE" w:rsidRDefault="00E323AE" w:rsidP="00556B63">
      <w:pPr>
        <w:pStyle w:val="Akapitzlist"/>
        <w:rPr>
          <w:rFonts w:asciiTheme="minorHAnsi" w:hAnsiTheme="minorHAnsi" w:cstheme="minorHAnsi"/>
        </w:rPr>
      </w:pPr>
    </w:p>
    <w:p w14:paraId="0F01BFFB" w14:textId="77777777" w:rsidR="00E96609" w:rsidRPr="00D74C12" w:rsidRDefault="00E96609" w:rsidP="00556B63">
      <w:pPr>
        <w:pStyle w:val="Akapitzlist"/>
        <w:rPr>
          <w:rFonts w:asciiTheme="minorHAnsi" w:hAnsiTheme="minorHAnsi" w:cstheme="minorHAnsi"/>
        </w:rPr>
      </w:pPr>
    </w:p>
    <w:p w14:paraId="4E77ED18" w14:textId="77777777" w:rsidR="00E323AE" w:rsidRPr="00E565AD" w:rsidRDefault="00E323AE" w:rsidP="00E323AE">
      <w:pPr>
        <w:tabs>
          <w:tab w:val="left" w:pos="6360"/>
        </w:tabs>
        <w:spacing w:after="0" w:line="240" w:lineRule="auto"/>
      </w:pPr>
      <w:r w:rsidRPr="007D2A0F">
        <w:t>Miejscowość, data: …………………………………..………………….</w:t>
      </w:r>
      <w:r w:rsidRPr="007D2A0F">
        <w:rPr>
          <w:rFonts w:eastAsia="Times New Roman"/>
        </w:rPr>
        <w:tab/>
      </w:r>
      <w:r w:rsidRPr="007D2A0F">
        <w:t>……………………………………</w:t>
      </w:r>
      <w:r>
        <w:t>……..</w:t>
      </w:r>
      <w:r w:rsidRPr="007D2A0F">
        <w:t>………</w:t>
      </w:r>
      <w:r>
        <w:t>….</w:t>
      </w:r>
      <w:r w:rsidRPr="007D2A0F">
        <w:t>…….</w:t>
      </w:r>
    </w:p>
    <w:p w14:paraId="69CFA2B5" w14:textId="4ED58770" w:rsidR="00E323AE" w:rsidRPr="007D2A0F" w:rsidRDefault="00D620BB" w:rsidP="00D620BB">
      <w:pPr>
        <w:spacing w:after="0" w:line="240" w:lineRule="auto"/>
        <w:ind w:left="5812"/>
        <w:rPr>
          <w:i/>
        </w:rPr>
      </w:pPr>
      <w:r>
        <w:rPr>
          <w:i/>
        </w:rPr>
        <w:t xml:space="preserve"> </w:t>
      </w:r>
      <w:r w:rsidR="00E323AE">
        <w:rPr>
          <w:i/>
        </w:rPr>
        <w:t xml:space="preserve"> </w:t>
      </w:r>
      <w:r w:rsidR="00841637">
        <w:rPr>
          <w:i/>
        </w:rPr>
        <w:t xml:space="preserve">            </w:t>
      </w:r>
      <w:r w:rsidR="00E323AE">
        <w:rPr>
          <w:i/>
        </w:rPr>
        <w:t xml:space="preserve">  </w:t>
      </w:r>
      <w:r w:rsidR="00E323AE" w:rsidRPr="007D2A0F">
        <w:rPr>
          <w:i/>
        </w:rPr>
        <w:t>(podpis i</w:t>
      </w:r>
      <w:r w:rsidR="00E323AE">
        <w:rPr>
          <w:i/>
        </w:rPr>
        <w:t>/lub</w:t>
      </w:r>
      <w:r w:rsidR="00E323AE" w:rsidRPr="007D2A0F">
        <w:rPr>
          <w:i/>
        </w:rPr>
        <w:t xml:space="preserve"> pieczęć </w:t>
      </w:r>
      <w:r>
        <w:rPr>
          <w:i/>
        </w:rPr>
        <w:t>Wykonawcy</w:t>
      </w:r>
      <w:r w:rsidR="00E323AE" w:rsidRPr="007D2A0F">
        <w:rPr>
          <w:i/>
        </w:rPr>
        <w:t>)</w:t>
      </w:r>
    </w:p>
    <w:p w14:paraId="069B7B4D" w14:textId="0EB4F06B" w:rsidR="00AF06E0" w:rsidRPr="00556B63" w:rsidRDefault="00AF06E0" w:rsidP="00E323AE">
      <w:pPr>
        <w:jc w:val="right"/>
        <w:rPr>
          <w:rFonts w:asciiTheme="minorHAnsi" w:hAnsiTheme="minorHAnsi" w:cstheme="minorHAnsi"/>
        </w:rPr>
      </w:pPr>
    </w:p>
    <w:sectPr w:rsidR="00AF06E0" w:rsidRPr="00556B63" w:rsidSect="00B041AD">
      <w:headerReference w:type="default" r:id="rId8"/>
      <w:footerReference w:type="default" r:id="rId9"/>
      <w:pgSz w:w="11906" w:h="16838"/>
      <w:pgMar w:top="1985" w:right="851" w:bottom="1276" w:left="851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ABE0" w14:textId="77777777" w:rsidR="00DF3527" w:rsidRDefault="00DF3527" w:rsidP="00802E51">
      <w:pPr>
        <w:spacing w:after="0" w:line="240" w:lineRule="auto"/>
      </w:pPr>
      <w:r>
        <w:separator/>
      </w:r>
    </w:p>
  </w:endnote>
  <w:endnote w:type="continuationSeparator" w:id="0">
    <w:p w14:paraId="719C5F3B" w14:textId="77777777" w:rsidR="00DF3527" w:rsidRDefault="00DF3527" w:rsidP="0080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90AE7" w14:textId="77777777" w:rsidR="007F027B" w:rsidRDefault="007F027B" w:rsidP="007F027B">
    <w:pPr>
      <w:tabs>
        <w:tab w:val="left" w:pos="3049"/>
      </w:tabs>
      <w:spacing w:after="0" w:line="240" w:lineRule="auto"/>
      <w:ind w:right="357"/>
      <w:rPr>
        <w:b/>
        <w:bCs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4896" behindDoc="1" locked="0" layoutInCell="1" allowOverlap="1" wp14:anchorId="1C07BCC7" wp14:editId="6FE1EFF6">
          <wp:simplePos x="0" y="0"/>
          <wp:positionH relativeFrom="margin">
            <wp:align>left</wp:align>
          </wp:positionH>
          <wp:positionV relativeFrom="paragraph">
            <wp:posOffset>14230</wp:posOffset>
          </wp:positionV>
          <wp:extent cx="525885" cy="521028"/>
          <wp:effectExtent l="0" t="0" r="7620" b="0"/>
          <wp:wrapNone/>
          <wp:docPr id="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885" cy="5210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8"/>
        <w:szCs w:val="18"/>
      </w:rPr>
      <w:t xml:space="preserve">                          REALIZATOR PROJEKTU:</w:t>
    </w:r>
  </w:p>
  <w:p w14:paraId="2EB4036E" w14:textId="41A0E54B" w:rsidR="007F027B" w:rsidRDefault="007F027B" w:rsidP="007F027B">
    <w:pPr>
      <w:tabs>
        <w:tab w:val="left" w:pos="1985"/>
      </w:tabs>
      <w:spacing w:after="0" w:line="240" w:lineRule="auto"/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                          Ośrodek Szkolenia Dokształcania i Doskonalenia Kadr KURSOR Sp. </w:t>
    </w:r>
    <w:r w:rsidR="00D620BB">
      <w:rPr>
        <w:b/>
        <w:bCs/>
        <w:sz w:val="18"/>
        <w:szCs w:val="18"/>
      </w:rPr>
      <w:t>z o.o.</w:t>
    </w:r>
  </w:p>
  <w:p w14:paraId="4AF45FB0" w14:textId="77777777" w:rsidR="007F027B" w:rsidRDefault="007F027B" w:rsidP="007F027B">
    <w:pPr>
      <w:tabs>
        <w:tab w:val="left" w:pos="3049"/>
      </w:tabs>
      <w:spacing w:after="0" w:line="240" w:lineRule="auto"/>
      <w:rPr>
        <w:sz w:val="18"/>
        <w:szCs w:val="18"/>
      </w:rPr>
    </w:pPr>
    <w:r>
      <w:rPr>
        <w:sz w:val="18"/>
        <w:szCs w:val="18"/>
      </w:rPr>
      <w:t xml:space="preserve">                          ul. Gabriela Narutowicza 62, 20-013 Lublin</w:t>
    </w:r>
  </w:p>
  <w:p w14:paraId="0EDCFDE9" w14:textId="7EF0CA51" w:rsidR="007F027B" w:rsidRDefault="00ED3B89">
    <w:pPr>
      <w:pStyle w:val="Stopka"/>
    </w:pPr>
    <w:r>
      <w:t xml:space="preserve">                     </w:t>
    </w:r>
    <w:r w:rsidRPr="00ED3B89">
      <w:rPr>
        <w:sz w:val="18"/>
      </w:rPr>
      <w:t>tel. 509-039-638, e-mail: a.zak@kursor.edu.pl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3766A" w14:textId="77777777" w:rsidR="00DF3527" w:rsidRDefault="00DF3527" w:rsidP="00802E51">
      <w:pPr>
        <w:spacing w:after="0" w:line="240" w:lineRule="auto"/>
      </w:pPr>
      <w:r>
        <w:separator/>
      </w:r>
    </w:p>
  </w:footnote>
  <w:footnote w:type="continuationSeparator" w:id="0">
    <w:p w14:paraId="6C175728" w14:textId="77777777" w:rsidR="00DF3527" w:rsidRDefault="00DF3527" w:rsidP="0080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_Hlk28609448"/>
  <w:bookmarkStart w:id="4" w:name="_Hlk28609449"/>
  <w:bookmarkStart w:id="5" w:name="_Hlk28609453"/>
  <w:bookmarkStart w:id="6" w:name="_Hlk28609454"/>
  <w:bookmarkStart w:id="7" w:name="_Hlk28609458"/>
  <w:bookmarkStart w:id="8" w:name="_Hlk28609459"/>
  <w:bookmarkStart w:id="9" w:name="_Hlk28609460"/>
  <w:bookmarkStart w:id="10" w:name="_Hlk28609461"/>
  <w:bookmarkStart w:id="11" w:name="_Hlk28609462"/>
  <w:bookmarkStart w:id="12" w:name="_Hlk28609463"/>
  <w:bookmarkStart w:id="13" w:name="_Hlk28609464"/>
  <w:bookmarkStart w:id="14" w:name="_Hlk28609465"/>
  <w:bookmarkStart w:id="15" w:name="_Hlk28609466"/>
  <w:bookmarkStart w:id="16" w:name="_Hlk28609467"/>
  <w:bookmarkStart w:id="17" w:name="_Hlk28609468"/>
  <w:bookmarkStart w:id="18" w:name="_Hlk28609469"/>
  <w:p w14:paraId="3478C5C1" w14:textId="4574A1CE" w:rsidR="006D57EB" w:rsidRPr="00392568" w:rsidRDefault="005F61F8" w:rsidP="00BE3955">
    <w:pPr>
      <w:pStyle w:val="Nagwek"/>
      <w:tabs>
        <w:tab w:val="clear" w:pos="4536"/>
        <w:tab w:val="clear" w:pos="9072"/>
        <w:tab w:val="left" w:pos="810"/>
        <w:tab w:val="left" w:pos="6330"/>
      </w:tabs>
    </w:pPr>
    <w:sdt>
      <w:sdtPr>
        <w:id w:val="1289711239"/>
        <w:docPartObj>
          <w:docPartGallery w:val="Page Numbers (Margins)"/>
          <w:docPartUnique/>
        </w:docPartObj>
      </w:sdtPr>
      <w:sdtEndPr/>
      <w:sdtContent>
        <w:r w:rsidR="007F027B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2848" behindDoc="0" locked="0" layoutInCell="0" allowOverlap="1" wp14:anchorId="5271AA87" wp14:editId="3847C60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A7DBE6" w14:textId="467F5E66" w:rsidR="007F027B" w:rsidRDefault="007F027B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 w:rsidR="005F61F8" w:rsidRPr="005F61F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71AA87" id="Prostokąt 3" o:spid="_x0000_s1026" style="position:absolute;margin-left:0;margin-top:0;width:40.2pt;height:171.9pt;z-index:2516628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6DA7DBE6" w14:textId="467F5E66" w:rsidR="007F027B" w:rsidRDefault="007F027B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 w:rsidR="005F61F8" w:rsidRPr="005F61F8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7F027B">
      <w:rPr>
        <w:noProof/>
        <w:lang w:val="en-US"/>
      </w:rPr>
      <w:drawing>
        <wp:anchor distT="0" distB="0" distL="114300" distR="114300" simplePos="0" relativeHeight="251660800" behindDoc="1" locked="0" layoutInCell="1" allowOverlap="1" wp14:anchorId="34584EA2" wp14:editId="60E5AC27">
          <wp:simplePos x="0" y="0"/>
          <wp:positionH relativeFrom="column">
            <wp:posOffset>345056</wp:posOffset>
          </wp:positionH>
          <wp:positionV relativeFrom="paragraph">
            <wp:posOffset>-449208</wp:posOffset>
          </wp:positionV>
          <wp:extent cx="5760085" cy="964565"/>
          <wp:effectExtent l="0" t="0" r="0" b="698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4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3955">
      <w:tab/>
      <w:t xml:space="preserve">                                                     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000000E"/>
    <w:multiLevelType w:val="multilevel"/>
    <w:tmpl w:val="07640AD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2D41E2C"/>
    <w:multiLevelType w:val="hybridMultilevel"/>
    <w:tmpl w:val="8F308A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157061"/>
    <w:multiLevelType w:val="hybridMultilevel"/>
    <w:tmpl w:val="0EBE0F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FA55459"/>
    <w:multiLevelType w:val="multilevel"/>
    <w:tmpl w:val="9FF26D20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46810CF"/>
    <w:multiLevelType w:val="hybridMultilevel"/>
    <w:tmpl w:val="1C0668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D2B66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0" w15:restartNumberingAfterBreak="0">
    <w:nsid w:val="188D038F"/>
    <w:multiLevelType w:val="hybridMultilevel"/>
    <w:tmpl w:val="F0B4B16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 w15:restartNumberingAfterBreak="0">
    <w:nsid w:val="1CF93B75"/>
    <w:multiLevelType w:val="hybridMultilevel"/>
    <w:tmpl w:val="CCA46A08"/>
    <w:lvl w:ilvl="0" w:tplc="4BAA09DA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9904BB"/>
    <w:multiLevelType w:val="hybridMultilevel"/>
    <w:tmpl w:val="CD2C98FA"/>
    <w:lvl w:ilvl="0" w:tplc="6096BCC2">
      <w:start w:val="1"/>
      <w:numFmt w:val="decimal"/>
      <w:lvlText w:val="%1)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3" w15:restartNumberingAfterBreak="0">
    <w:nsid w:val="201C072E"/>
    <w:multiLevelType w:val="hybridMultilevel"/>
    <w:tmpl w:val="1F2EACF4"/>
    <w:lvl w:ilvl="0" w:tplc="7F685592">
      <w:start w:val="1"/>
      <w:numFmt w:val="bullet"/>
      <w:lvlText w:val="-"/>
      <w:lvlJc w:val="left"/>
      <w:pPr>
        <w:ind w:left="14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25550B3"/>
    <w:multiLevelType w:val="hybridMultilevel"/>
    <w:tmpl w:val="6A6898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005FD"/>
    <w:multiLevelType w:val="hybridMultilevel"/>
    <w:tmpl w:val="027234A8"/>
    <w:lvl w:ilvl="0" w:tplc="7EC617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260B3"/>
    <w:multiLevelType w:val="hybridMultilevel"/>
    <w:tmpl w:val="7466D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973DA"/>
    <w:multiLevelType w:val="hybridMultilevel"/>
    <w:tmpl w:val="3ED266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97F21"/>
    <w:multiLevelType w:val="hybridMultilevel"/>
    <w:tmpl w:val="BF966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2B3C8A"/>
    <w:multiLevelType w:val="hybridMultilevel"/>
    <w:tmpl w:val="962C94F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4183F5B"/>
    <w:multiLevelType w:val="hybridMultilevel"/>
    <w:tmpl w:val="3F449410"/>
    <w:lvl w:ilvl="0" w:tplc="A7088B1A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1" w15:restartNumberingAfterBreak="0">
    <w:nsid w:val="35AA7092"/>
    <w:multiLevelType w:val="hybridMultilevel"/>
    <w:tmpl w:val="C8B44FB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37457F0C"/>
    <w:multiLevelType w:val="hybridMultilevel"/>
    <w:tmpl w:val="475E39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3C6776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4793E"/>
    <w:multiLevelType w:val="hybridMultilevel"/>
    <w:tmpl w:val="1CF2CD7E"/>
    <w:lvl w:ilvl="0" w:tplc="7CC62344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4106C67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E462D"/>
    <w:multiLevelType w:val="hybridMultilevel"/>
    <w:tmpl w:val="F5544124"/>
    <w:lvl w:ilvl="0" w:tplc="04150011">
      <w:start w:val="1"/>
      <w:numFmt w:val="decimal"/>
      <w:lvlText w:val="%1)"/>
      <w:lvlJc w:val="left"/>
      <w:pPr>
        <w:ind w:left="1012" w:hanging="360"/>
      </w:p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7" w15:restartNumberingAfterBreak="0">
    <w:nsid w:val="50E47E0C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836A7"/>
    <w:multiLevelType w:val="hybridMultilevel"/>
    <w:tmpl w:val="BAB2DF22"/>
    <w:lvl w:ilvl="0" w:tplc="7CC6234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417EC"/>
    <w:multiLevelType w:val="hybridMultilevel"/>
    <w:tmpl w:val="A170C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A762A"/>
    <w:multiLevelType w:val="hybridMultilevel"/>
    <w:tmpl w:val="02F13B7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92D2B5E"/>
    <w:multiLevelType w:val="hybridMultilevel"/>
    <w:tmpl w:val="34D086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466D82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3" w15:restartNumberingAfterBreak="0">
    <w:nsid w:val="6AA80F0D"/>
    <w:multiLevelType w:val="hybridMultilevel"/>
    <w:tmpl w:val="239691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F57257A"/>
    <w:multiLevelType w:val="hybridMultilevel"/>
    <w:tmpl w:val="FE0A4D6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7E6D1A"/>
    <w:multiLevelType w:val="hybridMultilevel"/>
    <w:tmpl w:val="B93495FE"/>
    <w:lvl w:ilvl="0" w:tplc="CD666E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D028F"/>
    <w:multiLevelType w:val="hybridMultilevel"/>
    <w:tmpl w:val="270A28B2"/>
    <w:lvl w:ilvl="0" w:tplc="23B8B7A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92B812DE">
      <w:start w:val="1"/>
      <w:numFmt w:val="decimal"/>
      <w:lvlText w:val="%2)"/>
      <w:lvlJc w:val="left"/>
      <w:pPr>
        <w:ind w:left="928" w:hanging="360"/>
      </w:pPr>
      <w:rPr>
        <w:b w:val="0"/>
      </w:rPr>
    </w:lvl>
    <w:lvl w:ilvl="2" w:tplc="6D2243C6">
      <w:start w:val="1"/>
      <w:numFmt w:val="lowerLetter"/>
      <w:lvlText w:val="%3)"/>
      <w:lvlJc w:val="left"/>
      <w:pPr>
        <w:ind w:left="1980" w:hanging="360"/>
      </w:pPr>
      <w:rPr>
        <w:rFonts w:hint="default"/>
        <w:sz w:val="22"/>
        <w:szCs w:val="22"/>
      </w:rPr>
    </w:lvl>
    <w:lvl w:ilvl="3" w:tplc="F3F6A79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4F2291"/>
    <w:multiLevelType w:val="hybridMultilevel"/>
    <w:tmpl w:val="5A6EA1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719CA"/>
    <w:multiLevelType w:val="hybridMultilevel"/>
    <w:tmpl w:val="0E706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D13BC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5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6"/>
  </w:num>
  <w:num w:numId="8">
    <w:abstractNumId w:val="8"/>
  </w:num>
  <w:num w:numId="9">
    <w:abstractNumId w:val="37"/>
  </w:num>
  <w:num w:numId="10">
    <w:abstractNumId w:val="27"/>
  </w:num>
  <w:num w:numId="11">
    <w:abstractNumId w:val="10"/>
  </w:num>
  <w:num w:numId="12">
    <w:abstractNumId w:val="26"/>
  </w:num>
  <w:num w:numId="13">
    <w:abstractNumId w:val="15"/>
  </w:num>
  <w:num w:numId="14">
    <w:abstractNumId w:val="16"/>
  </w:num>
  <w:num w:numId="15">
    <w:abstractNumId w:val="23"/>
  </w:num>
  <w:num w:numId="16">
    <w:abstractNumId w:val="18"/>
  </w:num>
  <w:num w:numId="17">
    <w:abstractNumId w:val="22"/>
  </w:num>
  <w:num w:numId="18">
    <w:abstractNumId w:val="34"/>
  </w:num>
  <w:num w:numId="19">
    <w:abstractNumId w:val="35"/>
  </w:num>
  <w:num w:numId="20">
    <w:abstractNumId w:val="33"/>
  </w:num>
  <w:num w:numId="21">
    <w:abstractNumId w:val="17"/>
  </w:num>
  <w:num w:numId="22">
    <w:abstractNumId w:val="9"/>
  </w:num>
  <w:num w:numId="23">
    <w:abstractNumId w:val="24"/>
  </w:num>
  <w:num w:numId="24">
    <w:abstractNumId w:val="28"/>
  </w:num>
  <w:num w:numId="25">
    <w:abstractNumId w:val="32"/>
  </w:num>
  <w:num w:numId="26">
    <w:abstractNumId w:val="29"/>
  </w:num>
  <w:num w:numId="27">
    <w:abstractNumId w:val="30"/>
  </w:num>
  <w:num w:numId="28">
    <w:abstractNumId w:val="31"/>
  </w:num>
  <w:num w:numId="29">
    <w:abstractNumId w:val="7"/>
  </w:num>
  <w:num w:numId="30">
    <w:abstractNumId w:val="6"/>
  </w:num>
  <w:num w:numId="31">
    <w:abstractNumId w:val="39"/>
  </w:num>
  <w:num w:numId="32">
    <w:abstractNumId w:val="13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"/>
  </w:num>
  <w:num w:numId="36">
    <w:abstractNumId w:val="21"/>
  </w:num>
  <w:num w:numId="37">
    <w:abstractNumId w:val="5"/>
  </w:num>
  <w:num w:numId="38">
    <w:abstractNumId w:val="11"/>
  </w:num>
  <w:num w:numId="39">
    <w:abstractNumId w:val="3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D8"/>
    <w:rsid w:val="000100B2"/>
    <w:rsid w:val="00011318"/>
    <w:rsid w:val="000115DB"/>
    <w:rsid w:val="00020A3E"/>
    <w:rsid w:val="00025071"/>
    <w:rsid w:val="00025730"/>
    <w:rsid w:val="000269A0"/>
    <w:rsid w:val="00031812"/>
    <w:rsid w:val="00034E7A"/>
    <w:rsid w:val="00035969"/>
    <w:rsid w:val="000360A5"/>
    <w:rsid w:val="00037289"/>
    <w:rsid w:val="0004534B"/>
    <w:rsid w:val="0004586B"/>
    <w:rsid w:val="000463C2"/>
    <w:rsid w:val="000500C1"/>
    <w:rsid w:val="000500F5"/>
    <w:rsid w:val="00053B7D"/>
    <w:rsid w:val="00054A5D"/>
    <w:rsid w:val="00054E09"/>
    <w:rsid w:val="00055E4D"/>
    <w:rsid w:val="00070C48"/>
    <w:rsid w:val="00071D3C"/>
    <w:rsid w:val="00072C93"/>
    <w:rsid w:val="00074F5C"/>
    <w:rsid w:val="00082B73"/>
    <w:rsid w:val="0008349E"/>
    <w:rsid w:val="00083FF4"/>
    <w:rsid w:val="00092B05"/>
    <w:rsid w:val="000961B4"/>
    <w:rsid w:val="00097C72"/>
    <w:rsid w:val="000A0EDE"/>
    <w:rsid w:val="000A1201"/>
    <w:rsid w:val="000A2959"/>
    <w:rsid w:val="000A5736"/>
    <w:rsid w:val="000A7F61"/>
    <w:rsid w:val="000B04AA"/>
    <w:rsid w:val="000B3521"/>
    <w:rsid w:val="000B6C71"/>
    <w:rsid w:val="000B6CAC"/>
    <w:rsid w:val="000D28A6"/>
    <w:rsid w:val="000D4C4F"/>
    <w:rsid w:val="000D4DAF"/>
    <w:rsid w:val="000E177C"/>
    <w:rsid w:val="000F0068"/>
    <w:rsid w:val="000F1CF5"/>
    <w:rsid w:val="000F7D39"/>
    <w:rsid w:val="00102D38"/>
    <w:rsid w:val="0010467D"/>
    <w:rsid w:val="00107098"/>
    <w:rsid w:val="0010754F"/>
    <w:rsid w:val="00113298"/>
    <w:rsid w:val="00115360"/>
    <w:rsid w:val="00124735"/>
    <w:rsid w:val="00125847"/>
    <w:rsid w:val="00125E5F"/>
    <w:rsid w:val="00126994"/>
    <w:rsid w:val="00126C22"/>
    <w:rsid w:val="001303B7"/>
    <w:rsid w:val="00132707"/>
    <w:rsid w:val="00134C77"/>
    <w:rsid w:val="00135F16"/>
    <w:rsid w:val="00136645"/>
    <w:rsid w:val="001404C1"/>
    <w:rsid w:val="001407F7"/>
    <w:rsid w:val="001556BE"/>
    <w:rsid w:val="001559EF"/>
    <w:rsid w:val="001575C0"/>
    <w:rsid w:val="0016159B"/>
    <w:rsid w:val="0016214C"/>
    <w:rsid w:val="0016261A"/>
    <w:rsid w:val="00163A90"/>
    <w:rsid w:val="00164E24"/>
    <w:rsid w:val="00167B49"/>
    <w:rsid w:val="00171463"/>
    <w:rsid w:val="00175D50"/>
    <w:rsid w:val="001763F4"/>
    <w:rsid w:val="001771CA"/>
    <w:rsid w:val="00180058"/>
    <w:rsid w:val="001802F5"/>
    <w:rsid w:val="00183C2B"/>
    <w:rsid w:val="00186E02"/>
    <w:rsid w:val="0019029E"/>
    <w:rsid w:val="0019061D"/>
    <w:rsid w:val="00190CBA"/>
    <w:rsid w:val="001A1276"/>
    <w:rsid w:val="001A5CDE"/>
    <w:rsid w:val="001B0903"/>
    <w:rsid w:val="001B2885"/>
    <w:rsid w:val="001B2B76"/>
    <w:rsid w:val="001B40FB"/>
    <w:rsid w:val="001B5AAA"/>
    <w:rsid w:val="001C5195"/>
    <w:rsid w:val="001D1583"/>
    <w:rsid w:val="001D3A34"/>
    <w:rsid w:val="001D459F"/>
    <w:rsid w:val="001D6420"/>
    <w:rsid w:val="001F0F28"/>
    <w:rsid w:val="001F5F53"/>
    <w:rsid w:val="002042BF"/>
    <w:rsid w:val="002101DC"/>
    <w:rsid w:val="00210567"/>
    <w:rsid w:val="00216A9A"/>
    <w:rsid w:val="00217F7D"/>
    <w:rsid w:val="002210D2"/>
    <w:rsid w:val="00222E09"/>
    <w:rsid w:val="00222F31"/>
    <w:rsid w:val="0023159B"/>
    <w:rsid w:val="00232D04"/>
    <w:rsid w:val="00236D26"/>
    <w:rsid w:val="00240178"/>
    <w:rsid w:val="00240BE0"/>
    <w:rsid w:val="00246051"/>
    <w:rsid w:val="0024747F"/>
    <w:rsid w:val="00253897"/>
    <w:rsid w:val="00263426"/>
    <w:rsid w:val="00263ADF"/>
    <w:rsid w:val="00265881"/>
    <w:rsid w:val="00266F13"/>
    <w:rsid w:val="00267C25"/>
    <w:rsid w:val="00270758"/>
    <w:rsid w:val="002717EE"/>
    <w:rsid w:val="00272B57"/>
    <w:rsid w:val="002731BF"/>
    <w:rsid w:val="00275177"/>
    <w:rsid w:val="00275F1C"/>
    <w:rsid w:val="002761FC"/>
    <w:rsid w:val="00293278"/>
    <w:rsid w:val="00293B87"/>
    <w:rsid w:val="002A1E39"/>
    <w:rsid w:val="002A25AB"/>
    <w:rsid w:val="002A5E44"/>
    <w:rsid w:val="002A6080"/>
    <w:rsid w:val="002A799E"/>
    <w:rsid w:val="002A7FB2"/>
    <w:rsid w:val="002B08F6"/>
    <w:rsid w:val="002B4974"/>
    <w:rsid w:val="002C739C"/>
    <w:rsid w:val="002D1B3C"/>
    <w:rsid w:val="002D6C07"/>
    <w:rsid w:val="002E5E48"/>
    <w:rsid w:val="002F27A9"/>
    <w:rsid w:val="002F7A62"/>
    <w:rsid w:val="003001B5"/>
    <w:rsid w:val="0030114D"/>
    <w:rsid w:val="00301708"/>
    <w:rsid w:val="003067A9"/>
    <w:rsid w:val="0030746A"/>
    <w:rsid w:val="003140DE"/>
    <w:rsid w:val="003158D3"/>
    <w:rsid w:val="00315E2A"/>
    <w:rsid w:val="00325C93"/>
    <w:rsid w:val="00330A77"/>
    <w:rsid w:val="00331F3F"/>
    <w:rsid w:val="0034028A"/>
    <w:rsid w:val="003433F8"/>
    <w:rsid w:val="00344240"/>
    <w:rsid w:val="00352A80"/>
    <w:rsid w:val="00362C0C"/>
    <w:rsid w:val="003635BA"/>
    <w:rsid w:val="0037139E"/>
    <w:rsid w:val="00385CD7"/>
    <w:rsid w:val="00390332"/>
    <w:rsid w:val="00390F0D"/>
    <w:rsid w:val="003922C1"/>
    <w:rsid w:val="00392568"/>
    <w:rsid w:val="0039431F"/>
    <w:rsid w:val="003959CC"/>
    <w:rsid w:val="003A602A"/>
    <w:rsid w:val="003A7144"/>
    <w:rsid w:val="003B1FF2"/>
    <w:rsid w:val="003B6084"/>
    <w:rsid w:val="003B6520"/>
    <w:rsid w:val="003C3CFF"/>
    <w:rsid w:val="003C540C"/>
    <w:rsid w:val="003E321D"/>
    <w:rsid w:val="003E423C"/>
    <w:rsid w:val="003E538D"/>
    <w:rsid w:val="003E5871"/>
    <w:rsid w:val="003E61F3"/>
    <w:rsid w:val="003F444B"/>
    <w:rsid w:val="003F49EC"/>
    <w:rsid w:val="003F66CA"/>
    <w:rsid w:val="003F6806"/>
    <w:rsid w:val="003F7149"/>
    <w:rsid w:val="003F7BE9"/>
    <w:rsid w:val="004011A4"/>
    <w:rsid w:val="00405D81"/>
    <w:rsid w:val="00406C5D"/>
    <w:rsid w:val="0041350F"/>
    <w:rsid w:val="004313FC"/>
    <w:rsid w:val="00440A2F"/>
    <w:rsid w:val="004438A0"/>
    <w:rsid w:val="0044682A"/>
    <w:rsid w:val="00453A5B"/>
    <w:rsid w:val="00453D98"/>
    <w:rsid w:val="00456886"/>
    <w:rsid w:val="00457612"/>
    <w:rsid w:val="004604D8"/>
    <w:rsid w:val="004608BE"/>
    <w:rsid w:val="00460FD4"/>
    <w:rsid w:val="00463CA7"/>
    <w:rsid w:val="004644A0"/>
    <w:rsid w:val="0047120D"/>
    <w:rsid w:val="0047350A"/>
    <w:rsid w:val="004772AD"/>
    <w:rsid w:val="00482147"/>
    <w:rsid w:val="0048712A"/>
    <w:rsid w:val="0049065F"/>
    <w:rsid w:val="00494186"/>
    <w:rsid w:val="004A3DED"/>
    <w:rsid w:val="004A4972"/>
    <w:rsid w:val="004A74C2"/>
    <w:rsid w:val="004B13B7"/>
    <w:rsid w:val="004B698A"/>
    <w:rsid w:val="004B70B8"/>
    <w:rsid w:val="004C681F"/>
    <w:rsid w:val="004C6D99"/>
    <w:rsid w:val="004C7AFC"/>
    <w:rsid w:val="004D0823"/>
    <w:rsid w:val="004D1C83"/>
    <w:rsid w:val="004D2464"/>
    <w:rsid w:val="004D3AEB"/>
    <w:rsid w:val="004E0F87"/>
    <w:rsid w:val="004E3012"/>
    <w:rsid w:val="004E357F"/>
    <w:rsid w:val="004E5DDC"/>
    <w:rsid w:val="004F4A54"/>
    <w:rsid w:val="00504864"/>
    <w:rsid w:val="00507E38"/>
    <w:rsid w:val="00513633"/>
    <w:rsid w:val="00517753"/>
    <w:rsid w:val="00522605"/>
    <w:rsid w:val="00525BE8"/>
    <w:rsid w:val="005279E1"/>
    <w:rsid w:val="00531258"/>
    <w:rsid w:val="00533BE9"/>
    <w:rsid w:val="00534E8C"/>
    <w:rsid w:val="00537116"/>
    <w:rsid w:val="0054654A"/>
    <w:rsid w:val="00550ACA"/>
    <w:rsid w:val="0055327B"/>
    <w:rsid w:val="005548D5"/>
    <w:rsid w:val="005560B2"/>
    <w:rsid w:val="00556B63"/>
    <w:rsid w:val="005573DD"/>
    <w:rsid w:val="005601F2"/>
    <w:rsid w:val="005624DD"/>
    <w:rsid w:val="0056291D"/>
    <w:rsid w:val="00563BAB"/>
    <w:rsid w:val="0056464D"/>
    <w:rsid w:val="00566D8B"/>
    <w:rsid w:val="00573CC1"/>
    <w:rsid w:val="00574584"/>
    <w:rsid w:val="00576ED6"/>
    <w:rsid w:val="0058261F"/>
    <w:rsid w:val="00584698"/>
    <w:rsid w:val="00594EFF"/>
    <w:rsid w:val="005A3638"/>
    <w:rsid w:val="005A648F"/>
    <w:rsid w:val="005A653C"/>
    <w:rsid w:val="005B0D0D"/>
    <w:rsid w:val="005B290E"/>
    <w:rsid w:val="005B6E9D"/>
    <w:rsid w:val="005C073A"/>
    <w:rsid w:val="005C08DA"/>
    <w:rsid w:val="005D66E2"/>
    <w:rsid w:val="005E03BB"/>
    <w:rsid w:val="005E0678"/>
    <w:rsid w:val="005E510F"/>
    <w:rsid w:val="005E5289"/>
    <w:rsid w:val="005F166A"/>
    <w:rsid w:val="005F61F8"/>
    <w:rsid w:val="00601BB1"/>
    <w:rsid w:val="00601FEC"/>
    <w:rsid w:val="006023CF"/>
    <w:rsid w:val="00605909"/>
    <w:rsid w:val="006128A1"/>
    <w:rsid w:val="00613A74"/>
    <w:rsid w:val="006143C7"/>
    <w:rsid w:val="00630789"/>
    <w:rsid w:val="006351F6"/>
    <w:rsid w:val="0064332C"/>
    <w:rsid w:val="006530BA"/>
    <w:rsid w:val="00664183"/>
    <w:rsid w:val="00664947"/>
    <w:rsid w:val="00667E24"/>
    <w:rsid w:val="006707B0"/>
    <w:rsid w:val="00674336"/>
    <w:rsid w:val="00674A69"/>
    <w:rsid w:val="00680329"/>
    <w:rsid w:val="0068604D"/>
    <w:rsid w:val="00690DC8"/>
    <w:rsid w:val="006A03C8"/>
    <w:rsid w:val="006A0CDD"/>
    <w:rsid w:val="006A7BA4"/>
    <w:rsid w:val="006B0540"/>
    <w:rsid w:val="006B161A"/>
    <w:rsid w:val="006B61CB"/>
    <w:rsid w:val="006C400E"/>
    <w:rsid w:val="006C5C9F"/>
    <w:rsid w:val="006C758A"/>
    <w:rsid w:val="006D0695"/>
    <w:rsid w:val="006D1410"/>
    <w:rsid w:val="006D57EB"/>
    <w:rsid w:val="006F467F"/>
    <w:rsid w:val="006F7F48"/>
    <w:rsid w:val="0070466A"/>
    <w:rsid w:val="007051F5"/>
    <w:rsid w:val="00715D26"/>
    <w:rsid w:val="00721BB8"/>
    <w:rsid w:val="00724037"/>
    <w:rsid w:val="00724C24"/>
    <w:rsid w:val="00727E6F"/>
    <w:rsid w:val="00733582"/>
    <w:rsid w:val="007424A2"/>
    <w:rsid w:val="0074483B"/>
    <w:rsid w:val="00752739"/>
    <w:rsid w:val="00756143"/>
    <w:rsid w:val="0076000D"/>
    <w:rsid w:val="007616C0"/>
    <w:rsid w:val="007634F2"/>
    <w:rsid w:val="00763F68"/>
    <w:rsid w:val="00766490"/>
    <w:rsid w:val="00766569"/>
    <w:rsid w:val="00767EE1"/>
    <w:rsid w:val="007704DF"/>
    <w:rsid w:val="00770D14"/>
    <w:rsid w:val="0077234B"/>
    <w:rsid w:val="007743E9"/>
    <w:rsid w:val="00776DB3"/>
    <w:rsid w:val="007778E4"/>
    <w:rsid w:val="00782A19"/>
    <w:rsid w:val="00796478"/>
    <w:rsid w:val="007B166D"/>
    <w:rsid w:val="007B71BB"/>
    <w:rsid w:val="007B799E"/>
    <w:rsid w:val="007C46AF"/>
    <w:rsid w:val="007C6004"/>
    <w:rsid w:val="007D2A90"/>
    <w:rsid w:val="007D3CF4"/>
    <w:rsid w:val="007D3E98"/>
    <w:rsid w:val="007D4EB8"/>
    <w:rsid w:val="007D6017"/>
    <w:rsid w:val="007E1D62"/>
    <w:rsid w:val="007F027B"/>
    <w:rsid w:val="007F5544"/>
    <w:rsid w:val="00802E51"/>
    <w:rsid w:val="00803DB8"/>
    <w:rsid w:val="00810062"/>
    <w:rsid w:val="008113AE"/>
    <w:rsid w:val="00812CF5"/>
    <w:rsid w:val="00812F15"/>
    <w:rsid w:val="00816D70"/>
    <w:rsid w:val="0081791C"/>
    <w:rsid w:val="008228AC"/>
    <w:rsid w:val="00830360"/>
    <w:rsid w:val="00832AA3"/>
    <w:rsid w:val="00833027"/>
    <w:rsid w:val="00833CF7"/>
    <w:rsid w:val="00834247"/>
    <w:rsid w:val="0083431F"/>
    <w:rsid w:val="0083443C"/>
    <w:rsid w:val="00836FDF"/>
    <w:rsid w:val="00837D10"/>
    <w:rsid w:val="00840AA6"/>
    <w:rsid w:val="00841637"/>
    <w:rsid w:val="00843B5F"/>
    <w:rsid w:val="00852841"/>
    <w:rsid w:val="008762C8"/>
    <w:rsid w:val="00876CEF"/>
    <w:rsid w:val="008773FF"/>
    <w:rsid w:val="0087749D"/>
    <w:rsid w:val="00877852"/>
    <w:rsid w:val="008802DC"/>
    <w:rsid w:val="00880DE9"/>
    <w:rsid w:val="00881350"/>
    <w:rsid w:val="00882BBC"/>
    <w:rsid w:val="0089110E"/>
    <w:rsid w:val="008966D9"/>
    <w:rsid w:val="008A1A30"/>
    <w:rsid w:val="008A63F6"/>
    <w:rsid w:val="008B1E30"/>
    <w:rsid w:val="008B23B5"/>
    <w:rsid w:val="008B3405"/>
    <w:rsid w:val="008C0288"/>
    <w:rsid w:val="008D48E9"/>
    <w:rsid w:val="008E00BE"/>
    <w:rsid w:val="008E12B3"/>
    <w:rsid w:val="008E23E0"/>
    <w:rsid w:val="008E7481"/>
    <w:rsid w:val="008F1214"/>
    <w:rsid w:val="008F2C09"/>
    <w:rsid w:val="008F43D5"/>
    <w:rsid w:val="008F44B7"/>
    <w:rsid w:val="008F486A"/>
    <w:rsid w:val="0090340E"/>
    <w:rsid w:val="0090365C"/>
    <w:rsid w:val="0091282F"/>
    <w:rsid w:val="00914CBD"/>
    <w:rsid w:val="009160E1"/>
    <w:rsid w:val="00921371"/>
    <w:rsid w:val="00923B50"/>
    <w:rsid w:val="009259B2"/>
    <w:rsid w:val="0093177F"/>
    <w:rsid w:val="009348E2"/>
    <w:rsid w:val="009452BF"/>
    <w:rsid w:val="0095565D"/>
    <w:rsid w:val="0096227D"/>
    <w:rsid w:val="00963F13"/>
    <w:rsid w:val="00965E80"/>
    <w:rsid w:val="00970EA4"/>
    <w:rsid w:val="00973BD0"/>
    <w:rsid w:val="00977A90"/>
    <w:rsid w:val="00977C99"/>
    <w:rsid w:val="009802E6"/>
    <w:rsid w:val="00982461"/>
    <w:rsid w:val="009829C7"/>
    <w:rsid w:val="00982D32"/>
    <w:rsid w:val="009839AB"/>
    <w:rsid w:val="00983CE4"/>
    <w:rsid w:val="00985625"/>
    <w:rsid w:val="00992B44"/>
    <w:rsid w:val="00992D6A"/>
    <w:rsid w:val="00993AFE"/>
    <w:rsid w:val="009958C2"/>
    <w:rsid w:val="009963E8"/>
    <w:rsid w:val="009A3066"/>
    <w:rsid w:val="009A62D8"/>
    <w:rsid w:val="009B6531"/>
    <w:rsid w:val="009B7F70"/>
    <w:rsid w:val="009C24EF"/>
    <w:rsid w:val="009C46E0"/>
    <w:rsid w:val="009C5018"/>
    <w:rsid w:val="009C753B"/>
    <w:rsid w:val="009D49AB"/>
    <w:rsid w:val="009D6022"/>
    <w:rsid w:val="009E3091"/>
    <w:rsid w:val="009E434C"/>
    <w:rsid w:val="009F4F67"/>
    <w:rsid w:val="009F5975"/>
    <w:rsid w:val="009F6D5E"/>
    <w:rsid w:val="00A06BBA"/>
    <w:rsid w:val="00A07FBD"/>
    <w:rsid w:val="00A1563E"/>
    <w:rsid w:val="00A15C2F"/>
    <w:rsid w:val="00A15CD9"/>
    <w:rsid w:val="00A15E04"/>
    <w:rsid w:val="00A15EF0"/>
    <w:rsid w:val="00A2422D"/>
    <w:rsid w:val="00A26961"/>
    <w:rsid w:val="00A35B49"/>
    <w:rsid w:val="00A370E4"/>
    <w:rsid w:val="00A37661"/>
    <w:rsid w:val="00A41150"/>
    <w:rsid w:val="00A411C1"/>
    <w:rsid w:val="00A422AD"/>
    <w:rsid w:val="00A449C3"/>
    <w:rsid w:val="00A44ACE"/>
    <w:rsid w:val="00A51643"/>
    <w:rsid w:val="00A52221"/>
    <w:rsid w:val="00A53BE6"/>
    <w:rsid w:val="00A5588D"/>
    <w:rsid w:val="00A56046"/>
    <w:rsid w:val="00A63E68"/>
    <w:rsid w:val="00A70786"/>
    <w:rsid w:val="00A75011"/>
    <w:rsid w:val="00A7646E"/>
    <w:rsid w:val="00A810ED"/>
    <w:rsid w:val="00A83F33"/>
    <w:rsid w:val="00A8550B"/>
    <w:rsid w:val="00A92C5B"/>
    <w:rsid w:val="00A92F90"/>
    <w:rsid w:val="00A95B81"/>
    <w:rsid w:val="00AA0394"/>
    <w:rsid w:val="00AA1F00"/>
    <w:rsid w:val="00AA2D02"/>
    <w:rsid w:val="00AA3F4D"/>
    <w:rsid w:val="00AA730B"/>
    <w:rsid w:val="00AA7FBE"/>
    <w:rsid w:val="00AB0360"/>
    <w:rsid w:val="00AB35CE"/>
    <w:rsid w:val="00AC22D7"/>
    <w:rsid w:val="00AC42A2"/>
    <w:rsid w:val="00AC5758"/>
    <w:rsid w:val="00AD0C62"/>
    <w:rsid w:val="00AD5B21"/>
    <w:rsid w:val="00AD6E91"/>
    <w:rsid w:val="00AD7778"/>
    <w:rsid w:val="00AE13F8"/>
    <w:rsid w:val="00AE4381"/>
    <w:rsid w:val="00AE5A7E"/>
    <w:rsid w:val="00AE601B"/>
    <w:rsid w:val="00AE761B"/>
    <w:rsid w:val="00AF06E0"/>
    <w:rsid w:val="00AF32DF"/>
    <w:rsid w:val="00B02D82"/>
    <w:rsid w:val="00B02FDC"/>
    <w:rsid w:val="00B041AD"/>
    <w:rsid w:val="00B07BE1"/>
    <w:rsid w:val="00B10303"/>
    <w:rsid w:val="00B104FC"/>
    <w:rsid w:val="00B10E54"/>
    <w:rsid w:val="00B21F5C"/>
    <w:rsid w:val="00B26387"/>
    <w:rsid w:val="00B264D3"/>
    <w:rsid w:val="00B26A24"/>
    <w:rsid w:val="00B27D4D"/>
    <w:rsid w:val="00B33633"/>
    <w:rsid w:val="00B35FDE"/>
    <w:rsid w:val="00B419CB"/>
    <w:rsid w:val="00B444CF"/>
    <w:rsid w:val="00B504A1"/>
    <w:rsid w:val="00B54D12"/>
    <w:rsid w:val="00B5501C"/>
    <w:rsid w:val="00B60E5D"/>
    <w:rsid w:val="00B70395"/>
    <w:rsid w:val="00B708D8"/>
    <w:rsid w:val="00B71001"/>
    <w:rsid w:val="00B72723"/>
    <w:rsid w:val="00B7427F"/>
    <w:rsid w:val="00B74650"/>
    <w:rsid w:val="00B7487E"/>
    <w:rsid w:val="00B8002B"/>
    <w:rsid w:val="00B822E9"/>
    <w:rsid w:val="00B82A8E"/>
    <w:rsid w:val="00B8302E"/>
    <w:rsid w:val="00B84084"/>
    <w:rsid w:val="00B87BFB"/>
    <w:rsid w:val="00B9089A"/>
    <w:rsid w:val="00B95EC5"/>
    <w:rsid w:val="00B9752E"/>
    <w:rsid w:val="00BA1F6B"/>
    <w:rsid w:val="00BB00EE"/>
    <w:rsid w:val="00BB1717"/>
    <w:rsid w:val="00BB1F71"/>
    <w:rsid w:val="00BB276C"/>
    <w:rsid w:val="00BB3C9D"/>
    <w:rsid w:val="00BC1F4B"/>
    <w:rsid w:val="00BC2996"/>
    <w:rsid w:val="00BC2EB8"/>
    <w:rsid w:val="00BC3405"/>
    <w:rsid w:val="00BC3E22"/>
    <w:rsid w:val="00BC567C"/>
    <w:rsid w:val="00BC7943"/>
    <w:rsid w:val="00BD689C"/>
    <w:rsid w:val="00BE034B"/>
    <w:rsid w:val="00BE0EAC"/>
    <w:rsid w:val="00BE3499"/>
    <w:rsid w:val="00BE3955"/>
    <w:rsid w:val="00BF1A72"/>
    <w:rsid w:val="00BF40A5"/>
    <w:rsid w:val="00BF4C16"/>
    <w:rsid w:val="00C00E4C"/>
    <w:rsid w:val="00C03C41"/>
    <w:rsid w:val="00C12CFC"/>
    <w:rsid w:val="00C132D0"/>
    <w:rsid w:val="00C13B07"/>
    <w:rsid w:val="00C15DCC"/>
    <w:rsid w:val="00C20442"/>
    <w:rsid w:val="00C21350"/>
    <w:rsid w:val="00C21902"/>
    <w:rsid w:val="00C21CF8"/>
    <w:rsid w:val="00C26067"/>
    <w:rsid w:val="00C267E4"/>
    <w:rsid w:val="00C31CDB"/>
    <w:rsid w:val="00C326EF"/>
    <w:rsid w:val="00C33DA6"/>
    <w:rsid w:val="00C33F17"/>
    <w:rsid w:val="00C36203"/>
    <w:rsid w:val="00C36E01"/>
    <w:rsid w:val="00C449AA"/>
    <w:rsid w:val="00C468A2"/>
    <w:rsid w:val="00C5367D"/>
    <w:rsid w:val="00C53E6D"/>
    <w:rsid w:val="00C570B8"/>
    <w:rsid w:val="00C63A28"/>
    <w:rsid w:val="00C642B6"/>
    <w:rsid w:val="00C6530C"/>
    <w:rsid w:val="00C735C9"/>
    <w:rsid w:val="00C73C7D"/>
    <w:rsid w:val="00C83D63"/>
    <w:rsid w:val="00C91F5F"/>
    <w:rsid w:val="00C92D63"/>
    <w:rsid w:val="00C94330"/>
    <w:rsid w:val="00C96064"/>
    <w:rsid w:val="00CA00B0"/>
    <w:rsid w:val="00CA1229"/>
    <w:rsid w:val="00CA5B13"/>
    <w:rsid w:val="00CA628A"/>
    <w:rsid w:val="00CB4029"/>
    <w:rsid w:val="00CB51A8"/>
    <w:rsid w:val="00CB5B8B"/>
    <w:rsid w:val="00CD0BA2"/>
    <w:rsid w:val="00CD5201"/>
    <w:rsid w:val="00CD6D79"/>
    <w:rsid w:val="00CE4900"/>
    <w:rsid w:val="00CF1401"/>
    <w:rsid w:val="00CF4E92"/>
    <w:rsid w:val="00CF753C"/>
    <w:rsid w:val="00D00BBE"/>
    <w:rsid w:val="00D02225"/>
    <w:rsid w:val="00D0742A"/>
    <w:rsid w:val="00D07DE8"/>
    <w:rsid w:val="00D13DBA"/>
    <w:rsid w:val="00D1660C"/>
    <w:rsid w:val="00D20B29"/>
    <w:rsid w:val="00D33AD1"/>
    <w:rsid w:val="00D35BDB"/>
    <w:rsid w:val="00D41BD9"/>
    <w:rsid w:val="00D441C0"/>
    <w:rsid w:val="00D4493E"/>
    <w:rsid w:val="00D449BF"/>
    <w:rsid w:val="00D44FFA"/>
    <w:rsid w:val="00D46260"/>
    <w:rsid w:val="00D4714D"/>
    <w:rsid w:val="00D47B5D"/>
    <w:rsid w:val="00D56330"/>
    <w:rsid w:val="00D57402"/>
    <w:rsid w:val="00D60BE6"/>
    <w:rsid w:val="00D620BB"/>
    <w:rsid w:val="00D703F5"/>
    <w:rsid w:val="00D72479"/>
    <w:rsid w:val="00D80C02"/>
    <w:rsid w:val="00D82144"/>
    <w:rsid w:val="00D86245"/>
    <w:rsid w:val="00DA1168"/>
    <w:rsid w:val="00DA5D56"/>
    <w:rsid w:val="00DA7720"/>
    <w:rsid w:val="00DB1FCA"/>
    <w:rsid w:val="00DB2F23"/>
    <w:rsid w:val="00DB3D67"/>
    <w:rsid w:val="00DB52E2"/>
    <w:rsid w:val="00DB6261"/>
    <w:rsid w:val="00DB710A"/>
    <w:rsid w:val="00DB76D2"/>
    <w:rsid w:val="00DB7FD0"/>
    <w:rsid w:val="00DC0413"/>
    <w:rsid w:val="00DC35F5"/>
    <w:rsid w:val="00DC36B5"/>
    <w:rsid w:val="00DD02B3"/>
    <w:rsid w:val="00DD4773"/>
    <w:rsid w:val="00DE3309"/>
    <w:rsid w:val="00DE44ED"/>
    <w:rsid w:val="00DE66AE"/>
    <w:rsid w:val="00DE6823"/>
    <w:rsid w:val="00DE768E"/>
    <w:rsid w:val="00DF0B7D"/>
    <w:rsid w:val="00DF3527"/>
    <w:rsid w:val="00DF6C1B"/>
    <w:rsid w:val="00DF7F6C"/>
    <w:rsid w:val="00E02950"/>
    <w:rsid w:val="00E04552"/>
    <w:rsid w:val="00E04D0B"/>
    <w:rsid w:val="00E056D8"/>
    <w:rsid w:val="00E10A9E"/>
    <w:rsid w:val="00E26236"/>
    <w:rsid w:val="00E276C4"/>
    <w:rsid w:val="00E27DBB"/>
    <w:rsid w:val="00E323AE"/>
    <w:rsid w:val="00E33C6F"/>
    <w:rsid w:val="00E503D5"/>
    <w:rsid w:val="00E54518"/>
    <w:rsid w:val="00E560A8"/>
    <w:rsid w:val="00E61656"/>
    <w:rsid w:val="00E61D3A"/>
    <w:rsid w:val="00E62111"/>
    <w:rsid w:val="00E6271B"/>
    <w:rsid w:val="00E646C9"/>
    <w:rsid w:val="00E67C33"/>
    <w:rsid w:val="00E70F5F"/>
    <w:rsid w:val="00E7354C"/>
    <w:rsid w:val="00E73F76"/>
    <w:rsid w:val="00E77F5F"/>
    <w:rsid w:val="00E806CB"/>
    <w:rsid w:val="00E817D9"/>
    <w:rsid w:val="00E94CC8"/>
    <w:rsid w:val="00E95D7E"/>
    <w:rsid w:val="00E96467"/>
    <w:rsid w:val="00E96609"/>
    <w:rsid w:val="00EA1201"/>
    <w:rsid w:val="00EA1386"/>
    <w:rsid w:val="00EA21E5"/>
    <w:rsid w:val="00EA229F"/>
    <w:rsid w:val="00EA2554"/>
    <w:rsid w:val="00EA4F10"/>
    <w:rsid w:val="00EA6359"/>
    <w:rsid w:val="00EA741A"/>
    <w:rsid w:val="00EB0FC2"/>
    <w:rsid w:val="00EB30FF"/>
    <w:rsid w:val="00EB510F"/>
    <w:rsid w:val="00EC45D8"/>
    <w:rsid w:val="00ED3B89"/>
    <w:rsid w:val="00EE07A8"/>
    <w:rsid w:val="00EE3C4C"/>
    <w:rsid w:val="00EE419D"/>
    <w:rsid w:val="00EF037B"/>
    <w:rsid w:val="00EF17AD"/>
    <w:rsid w:val="00EF6849"/>
    <w:rsid w:val="00EF6B9E"/>
    <w:rsid w:val="00F00D4A"/>
    <w:rsid w:val="00F04BF9"/>
    <w:rsid w:val="00F04FE6"/>
    <w:rsid w:val="00F05F96"/>
    <w:rsid w:val="00F0712D"/>
    <w:rsid w:val="00F07719"/>
    <w:rsid w:val="00F106F1"/>
    <w:rsid w:val="00F12667"/>
    <w:rsid w:val="00F1481F"/>
    <w:rsid w:val="00F14B69"/>
    <w:rsid w:val="00F15E8D"/>
    <w:rsid w:val="00F20DCB"/>
    <w:rsid w:val="00F24239"/>
    <w:rsid w:val="00F25959"/>
    <w:rsid w:val="00F25DE7"/>
    <w:rsid w:val="00F27C73"/>
    <w:rsid w:val="00F308DE"/>
    <w:rsid w:val="00F32F42"/>
    <w:rsid w:val="00F34CA7"/>
    <w:rsid w:val="00F41251"/>
    <w:rsid w:val="00F4198B"/>
    <w:rsid w:val="00F42023"/>
    <w:rsid w:val="00F44E2F"/>
    <w:rsid w:val="00F462DF"/>
    <w:rsid w:val="00F55DBA"/>
    <w:rsid w:val="00F61447"/>
    <w:rsid w:val="00F648F7"/>
    <w:rsid w:val="00F64CDE"/>
    <w:rsid w:val="00F67BEF"/>
    <w:rsid w:val="00F7362B"/>
    <w:rsid w:val="00F834E4"/>
    <w:rsid w:val="00F906E2"/>
    <w:rsid w:val="00F91C64"/>
    <w:rsid w:val="00F92FCC"/>
    <w:rsid w:val="00F953B7"/>
    <w:rsid w:val="00F97302"/>
    <w:rsid w:val="00F97ABE"/>
    <w:rsid w:val="00F97B71"/>
    <w:rsid w:val="00FA0BF3"/>
    <w:rsid w:val="00FA247E"/>
    <w:rsid w:val="00FA5C5D"/>
    <w:rsid w:val="00FC1035"/>
    <w:rsid w:val="00FC3313"/>
    <w:rsid w:val="00FC65DD"/>
    <w:rsid w:val="00FC6F59"/>
    <w:rsid w:val="00FC7967"/>
    <w:rsid w:val="00FD1E93"/>
    <w:rsid w:val="00FD2628"/>
    <w:rsid w:val="00FD411F"/>
    <w:rsid w:val="00FD453D"/>
    <w:rsid w:val="00FD52E0"/>
    <w:rsid w:val="00FD75DF"/>
    <w:rsid w:val="00FE2ED1"/>
    <w:rsid w:val="00FE44EC"/>
    <w:rsid w:val="00FE7AD8"/>
    <w:rsid w:val="00FE7C8E"/>
    <w:rsid w:val="00FF0C65"/>
    <w:rsid w:val="00FF19D2"/>
    <w:rsid w:val="00FF1E22"/>
    <w:rsid w:val="00FF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7EA1014B"/>
  <w15:docId w15:val="{21E605EB-1F9A-48B7-B6BA-EF459D10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20B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802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02E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02E51"/>
    <w:rPr>
      <w:vertAlign w:val="superscript"/>
    </w:rPr>
  </w:style>
  <w:style w:type="table" w:styleId="Tabela-Siatka">
    <w:name w:val="Table Grid"/>
    <w:basedOn w:val="Standardowy"/>
    <w:rsid w:val="00E806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806CB"/>
    <w:pPr>
      <w:ind w:left="720"/>
    </w:pPr>
  </w:style>
  <w:style w:type="character" w:styleId="Tekstzastpczy">
    <w:name w:val="Placeholder Text"/>
    <w:basedOn w:val="Domylnaczcionkaakapitu"/>
    <w:uiPriority w:val="99"/>
    <w:semiHidden/>
    <w:rsid w:val="003A602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3A6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A60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D2628"/>
  </w:style>
  <w:style w:type="paragraph" w:styleId="Stopka">
    <w:name w:val="footer"/>
    <w:basedOn w:val="Normalny"/>
    <w:link w:val="Stopka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D262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667E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667E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667E24"/>
    <w:rPr>
      <w:vertAlign w:val="superscript"/>
    </w:rPr>
  </w:style>
  <w:style w:type="character" w:styleId="Numerstrony">
    <w:name w:val="page number"/>
    <w:basedOn w:val="Domylnaczcionkaakapitu"/>
    <w:uiPriority w:val="99"/>
    <w:rsid w:val="00330A77"/>
  </w:style>
  <w:style w:type="paragraph" w:customStyle="1" w:styleId="Default">
    <w:name w:val="Default"/>
    <w:rsid w:val="000A57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Uwydatnienie">
    <w:name w:val="Emphasis"/>
    <w:basedOn w:val="Domylnaczcionkaakapitu"/>
    <w:uiPriority w:val="99"/>
    <w:qFormat/>
    <w:rsid w:val="00025071"/>
    <w:rPr>
      <w:i/>
      <w:iCs/>
    </w:rPr>
  </w:style>
  <w:style w:type="paragraph" w:customStyle="1" w:styleId="Tekstpodstawowywcity21">
    <w:name w:val="Tekst podstawowy wcięty 21"/>
    <w:basedOn w:val="Normalny"/>
    <w:uiPriority w:val="99"/>
    <w:rsid w:val="0002507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">
    <w:name w:val="st"/>
    <w:basedOn w:val="Domylnaczcionkaakapitu"/>
    <w:uiPriority w:val="99"/>
    <w:rsid w:val="00025071"/>
  </w:style>
  <w:style w:type="character" w:styleId="Hipercze">
    <w:name w:val="Hyperlink"/>
    <w:basedOn w:val="Domylnaczcionkaakapitu"/>
    <w:uiPriority w:val="99"/>
    <w:rsid w:val="0095565D"/>
    <w:rPr>
      <w:color w:val="0000FF"/>
      <w:u w:val="single"/>
    </w:rPr>
  </w:style>
  <w:style w:type="paragraph" w:customStyle="1" w:styleId="Tekstpodstawowy21">
    <w:name w:val="Tekst podstawowy 21"/>
    <w:basedOn w:val="Normalny"/>
    <w:rsid w:val="00C63A28"/>
    <w:pPr>
      <w:suppressAutoHyphens/>
      <w:spacing w:after="0" w:line="360" w:lineRule="auto"/>
    </w:pPr>
    <w:rPr>
      <w:rFonts w:ascii="Tahoma" w:eastAsia="Times New Roman" w:hAnsi="Tahoma" w:cs="Times New Roman"/>
      <w:szCs w:val="20"/>
      <w:lang w:eastAsia="ar-SA"/>
    </w:rPr>
  </w:style>
  <w:style w:type="paragraph" w:styleId="NormalnyWeb">
    <w:name w:val="Normal (Web)"/>
    <w:basedOn w:val="Normalny"/>
    <w:rsid w:val="00C63A2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99">
    <w:name w:val="Font Style99"/>
    <w:rsid w:val="00C63A28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C63A2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98">
    <w:name w:val="Font Style98"/>
    <w:rsid w:val="00C63A28"/>
    <w:rPr>
      <w:rFonts w:ascii="Arial" w:hAnsi="Arial" w:cs="Arial"/>
      <w:sz w:val="42"/>
      <w:szCs w:val="42"/>
    </w:rPr>
  </w:style>
  <w:style w:type="paragraph" w:customStyle="1" w:styleId="TableText">
    <w:name w:val="Table Text"/>
    <w:basedOn w:val="Normalny"/>
    <w:rsid w:val="00C63A2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Pogrubienie">
    <w:name w:val="Strong"/>
    <w:uiPriority w:val="22"/>
    <w:qFormat/>
    <w:locked/>
    <w:rsid w:val="00C63A28"/>
    <w:rPr>
      <w:b/>
      <w:bCs/>
    </w:rPr>
  </w:style>
  <w:style w:type="paragraph" w:customStyle="1" w:styleId="1">
    <w:name w:val="1"/>
    <w:uiPriority w:val="99"/>
    <w:rsid w:val="00C63A28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eastAsia="Times New Roman" w:hAnsi="Univers-PL"/>
      <w:sz w:val="19"/>
      <w:szCs w:val="19"/>
    </w:rPr>
  </w:style>
  <w:style w:type="character" w:customStyle="1" w:styleId="AkapitzlistZnak">
    <w:name w:val="Akapit z listą Znak"/>
    <w:link w:val="Akapitzlist"/>
    <w:locked/>
    <w:rsid w:val="008B1E30"/>
    <w:rPr>
      <w:rFonts w:cs="Calibri"/>
      <w:lang w:eastAsia="en-US"/>
    </w:rPr>
  </w:style>
  <w:style w:type="paragraph" w:styleId="Tekstpodstawowy2">
    <w:name w:val="Body Text 2"/>
    <w:basedOn w:val="Normalny"/>
    <w:link w:val="Tekstpodstawowy2Znak"/>
    <w:rsid w:val="00A764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7646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1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186"/>
    <w:rPr>
      <w:rFonts w:cs="Calibri"/>
      <w:b/>
      <w:bCs/>
      <w:sz w:val="20"/>
      <w:szCs w:val="20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A1563E"/>
    <w:rPr>
      <w:color w:val="2B579A"/>
      <w:shd w:val="clear" w:color="auto" w:fill="E6E6E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573DD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73DD"/>
    <w:rPr>
      <w:lang w:eastAsia="en-US"/>
    </w:rPr>
  </w:style>
  <w:style w:type="paragraph" w:styleId="Tekstpodstawowy">
    <w:name w:val="Body Text"/>
    <w:basedOn w:val="Normalny"/>
    <w:link w:val="TekstpodstawowyZnak"/>
    <w:unhideWhenUsed/>
    <w:rsid w:val="009F6D5E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9F6D5E"/>
    <w:rPr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60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57DEB-7E5B-4608-8298-B7438422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268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</vt:lpstr>
    </vt:vector>
  </TitlesOfParts>
  <Company>Microsoft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</dc:title>
  <dc:creator>user</dc:creator>
  <cp:lastModifiedBy>ksiegowosc</cp:lastModifiedBy>
  <cp:revision>24</cp:revision>
  <cp:lastPrinted>2018-01-03T08:25:00Z</cp:lastPrinted>
  <dcterms:created xsi:type="dcterms:W3CDTF">2019-12-30T13:51:00Z</dcterms:created>
  <dcterms:modified xsi:type="dcterms:W3CDTF">2026-04-29T06:44:00Z</dcterms:modified>
</cp:coreProperties>
</file>